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EA5" w:rsidRPr="00A13977" w:rsidRDefault="00F25EA5" w:rsidP="00F25EA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3776274"/>
      <w:r w:rsidRPr="00A1397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F25EA5" w:rsidRPr="00A13977" w:rsidRDefault="00F25EA5" w:rsidP="00F25E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Муниципальное казенное общеобразовательное учреждение</w:t>
      </w:r>
    </w:p>
    <w:p w:rsidR="00F25EA5" w:rsidRPr="00A13977" w:rsidRDefault="00F25EA5" w:rsidP="00F25EA5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«Средняя общеобразовательная школа №5 г</w:t>
      </w:r>
      <w:proofErr w:type="gram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.Б</w:t>
      </w:r>
      <w:proofErr w:type="gram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аксана им.Н.И.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Нагоева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F25EA5" w:rsidRPr="007720AC" w:rsidRDefault="00F25EA5" w:rsidP="00F25EA5">
      <w:pPr>
        <w:spacing w:line="240" w:lineRule="auto"/>
        <w:rPr>
          <w:rFonts w:ascii="Arno Pro Smbd" w:hAnsi="Arno Pro Smbd"/>
          <w:b/>
          <w:sz w:val="24"/>
          <w:szCs w:val="24"/>
          <w:lang w:val="ru-RU"/>
        </w:rPr>
      </w:pPr>
    </w:p>
    <w:tbl>
      <w:tblPr>
        <w:tblStyle w:val="ac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0"/>
        <w:gridCol w:w="9281"/>
      </w:tblGrid>
      <w:tr w:rsidR="00F25EA5" w:rsidRPr="004D1842" w:rsidTr="00E53E03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25EA5" w:rsidRDefault="00F25EA5" w:rsidP="00E53E03">
            <w:pPr>
              <w:pStyle w:val="af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5EA5" w:rsidRDefault="00F25EA5" w:rsidP="00E53E03">
            <w:pPr>
              <w:pStyle w:val="af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5EA5" w:rsidRDefault="00F25EA5" w:rsidP="00E53E03">
            <w:pPr>
              <w:pStyle w:val="af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25EA5" w:rsidRDefault="00F25EA5" w:rsidP="00E53E03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1"/>
        <w:tblW w:w="0" w:type="auto"/>
        <w:tblLook w:val="04A0"/>
      </w:tblPr>
      <w:tblGrid>
        <w:gridCol w:w="3114"/>
        <w:gridCol w:w="3115"/>
        <w:gridCol w:w="3115"/>
      </w:tblGrid>
      <w:tr w:rsidR="00F25EA5" w:rsidRPr="00A13977" w:rsidTr="00E53E03">
        <w:tc>
          <w:tcPr>
            <w:tcW w:w="3114" w:type="dxa"/>
          </w:tcPr>
          <w:p w:rsidR="00F25EA5" w:rsidRPr="0040209D" w:rsidRDefault="00F25EA5" w:rsidP="00E53E0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25EA5" w:rsidRPr="0040209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25EA5" w:rsidRPr="0040209D" w:rsidRDefault="00F25EA5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25EA5" w:rsidRPr="00A13977" w:rsidRDefault="00F25EA5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25EA5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</w:p>
          <w:p w:rsidR="00F25EA5" w:rsidRPr="008944E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25EA5" w:rsidRPr="0040209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</w:t>
            </w:r>
          </w:p>
        </w:tc>
        <w:tc>
          <w:tcPr>
            <w:tcW w:w="3115" w:type="dxa"/>
          </w:tcPr>
          <w:p w:rsidR="00F25EA5" w:rsidRDefault="00F25EA5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25EA5" w:rsidRPr="00A13977" w:rsidRDefault="00F25EA5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1842" w:rsidRDefault="004D1842" w:rsidP="004D18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Булатова Л.Л.</w:t>
            </w:r>
          </w:p>
          <w:p w:rsidR="00F25EA5" w:rsidRPr="008944E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25EA5" w:rsidRPr="0040209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«____»_________</w:t>
            </w:r>
          </w:p>
        </w:tc>
      </w:tr>
    </w:tbl>
    <w:p w:rsidR="00FA56CD" w:rsidRPr="003B7366" w:rsidRDefault="00FA56CD">
      <w:pPr>
        <w:spacing w:after="0"/>
        <w:ind w:left="120"/>
        <w:rPr>
          <w:lang w:val="ru-RU"/>
        </w:rPr>
      </w:pPr>
    </w:p>
    <w:p w:rsidR="00FA56CD" w:rsidRPr="003B7366" w:rsidRDefault="00961431">
      <w:pPr>
        <w:spacing w:after="0"/>
        <w:ind w:left="120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‌</w:t>
      </w:r>
    </w:p>
    <w:p w:rsidR="00FA56CD" w:rsidRPr="003B7366" w:rsidRDefault="00FA56CD">
      <w:pPr>
        <w:spacing w:after="0"/>
        <w:ind w:left="120"/>
        <w:rPr>
          <w:lang w:val="ru-RU"/>
        </w:rPr>
      </w:pPr>
    </w:p>
    <w:p w:rsidR="00FA56CD" w:rsidRPr="003B7366" w:rsidRDefault="00FA56CD">
      <w:pPr>
        <w:spacing w:after="0"/>
        <w:ind w:left="120"/>
        <w:rPr>
          <w:lang w:val="ru-RU"/>
        </w:rPr>
      </w:pPr>
    </w:p>
    <w:p w:rsidR="00FA56CD" w:rsidRPr="003B7366" w:rsidRDefault="00FA56CD">
      <w:pPr>
        <w:spacing w:after="0"/>
        <w:ind w:left="120"/>
        <w:rPr>
          <w:lang w:val="ru-RU"/>
        </w:rPr>
      </w:pPr>
    </w:p>
    <w:p w:rsidR="00FA56CD" w:rsidRPr="003B7366" w:rsidRDefault="00961431">
      <w:pPr>
        <w:spacing w:after="0" w:line="408" w:lineRule="auto"/>
        <w:ind w:left="120"/>
        <w:jc w:val="center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56CD" w:rsidRDefault="00390CD8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r w:rsidRPr="00390CD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390CD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390CD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1837783)</w:t>
      </w:r>
    </w:p>
    <w:p w:rsidR="00390CD8" w:rsidRPr="00390CD8" w:rsidRDefault="00390CD8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FA56CD" w:rsidRPr="003B7366" w:rsidRDefault="00961431">
      <w:pPr>
        <w:spacing w:after="0" w:line="408" w:lineRule="auto"/>
        <w:ind w:left="120"/>
        <w:jc w:val="center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FA56CD" w:rsidRPr="003B7366" w:rsidRDefault="00405A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="00961431" w:rsidRPr="003B7366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Default="00FA56CD">
      <w:pPr>
        <w:spacing w:after="0"/>
        <w:ind w:left="120"/>
        <w:jc w:val="center"/>
        <w:rPr>
          <w:lang w:val="ru-RU"/>
        </w:rPr>
      </w:pPr>
    </w:p>
    <w:p w:rsidR="00F25EA5" w:rsidRDefault="00F25EA5">
      <w:pPr>
        <w:spacing w:after="0"/>
        <w:ind w:left="120"/>
        <w:jc w:val="center"/>
        <w:rPr>
          <w:lang w:val="ru-RU"/>
        </w:rPr>
      </w:pPr>
    </w:p>
    <w:p w:rsidR="00F25EA5" w:rsidRDefault="00F25EA5">
      <w:pPr>
        <w:spacing w:after="0"/>
        <w:ind w:left="120"/>
        <w:jc w:val="center"/>
        <w:rPr>
          <w:lang w:val="ru-RU"/>
        </w:rPr>
      </w:pPr>
    </w:p>
    <w:p w:rsidR="00F25EA5" w:rsidRDefault="00F25EA5">
      <w:pPr>
        <w:spacing w:after="0"/>
        <w:ind w:left="120"/>
        <w:jc w:val="center"/>
        <w:rPr>
          <w:lang w:val="ru-RU"/>
        </w:rPr>
      </w:pPr>
    </w:p>
    <w:p w:rsidR="00F25EA5" w:rsidRPr="003B7366" w:rsidRDefault="00F25EA5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961431" w:rsidP="003B7366">
      <w:pPr>
        <w:spacing w:after="0"/>
        <w:ind w:left="120"/>
        <w:jc w:val="center"/>
        <w:rPr>
          <w:lang w:val="ru-RU"/>
        </w:rPr>
        <w:sectPr w:rsidR="00FA56CD" w:rsidRPr="003B7366">
          <w:pgSz w:w="11906" w:h="16383"/>
          <w:pgMar w:top="1134" w:right="850" w:bottom="1134" w:left="1701" w:header="720" w:footer="720" w:gutter="0"/>
          <w:cols w:space="720"/>
        </w:sectPr>
      </w:pPr>
      <w:r w:rsidRPr="003B7366">
        <w:rPr>
          <w:rFonts w:ascii="Times New Roman" w:hAnsi="Times New Roman"/>
          <w:color w:val="000000"/>
          <w:sz w:val="28"/>
          <w:lang w:val="ru-RU"/>
        </w:rPr>
        <w:t>​</w:t>
      </w:r>
      <w:r w:rsidRPr="00F25EA5">
        <w:rPr>
          <w:rFonts w:ascii="Times New Roman" w:hAnsi="Times New Roman"/>
          <w:b/>
          <w:color w:val="000000"/>
          <w:sz w:val="24"/>
          <w:szCs w:val="24"/>
          <w:lang w:val="ru-RU"/>
        </w:rPr>
        <w:t>‌ ‌</w:t>
      </w:r>
      <w:r w:rsidR="00390CD8" w:rsidRPr="00F25EA5">
        <w:rPr>
          <w:rFonts w:ascii="Times New Roman" w:hAnsi="Times New Roman"/>
          <w:b/>
          <w:color w:val="000000"/>
          <w:sz w:val="24"/>
          <w:szCs w:val="24"/>
          <w:lang w:val="ru-RU"/>
        </w:rPr>
        <w:t>Баксан , 202</w:t>
      </w:r>
      <w:r w:rsidR="004D1842">
        <w:rPr>
          <w:rFonts w:ascii="Times New Roman" w:hAnsi="Times New Roman"/>
          <w:b/>
          <w:color w:val="000000"/>
          <w:sz w:val="24"/>
          <w:szCs w:val="24"/>
          <w:lang w:val="ru-RU"/>
        </w:rPr>
        <w:t>4</w:t>
      </w: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bookmarkStart w:id="1" w:name="block-3776275"/>
      <w:bookmarkEnd w:id="0"/>
      <w:r w:rsidRPr="003B73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основного общего образования средствами учебного предмета, определяет обязательную </w:t>
      </w:r>
      <w:r w:rsidRPr="00FC76E6">
        <w:rPr>
          <w:rFonts w:ascii="Times New Roman" w:hAnsi="Times New Roman"/>
          <w:color w:val="000000"/>
          <w:sz w:val="28"/>
          <w:lang w:val="ru-RU"/>
        </w:rPr>
        <w:t xml:space="preserve">(инвариантную) часть содержания программы по иностранному (английскому) языку. 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Цели иноязычного образования формулируются на ценностном, когнитивном и прагматическом уровнях и воплощаются в личностных,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, чтении, письме);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>и получении и передаче информации.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иностранному (английскому) языку признаются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aa83e48-2cda-48be-be58-b7f32ebffe8c"/>
      <w:r w:rsidRPr="003B736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2"/>
      <w:r w:rsidRPr="003B73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FA56CD" w:rsidRPr="003B7366" w:rsidRDefault="00FA56CD">
      <w:pPr>
        <w:rPr>
          <w:lang w:val="ru-RU"/>
        </w:rPr>
        <w:sectPr w:rsidR="00FA56CD" w:rsidRPr="003B7366">
          <w:pgSz w:w="11906" w:h="16383"/>
          <w:pgMar w:top="1134" w:right="850" w:bottom="1134" w:left="1701" w:header="720" w:footer="720" w:gutter="0"/>
          <w:cols w:space="720"/>
        </w:sect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bookmarkStart w:id="3" w:name="block-3776276"/>
      <w:bookmarkEnd w:id="1"/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B736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Их географическое положение, столицы, достопримечательности, культурные особенности (национальные праздники, традиции, обычаи).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6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начального общего 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одноклассников и вербальная (невербальная) реакция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услышанное;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– до 1 минуты.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текстов (таблиц) и понимание представленной в них информации.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 xml:space="preserve"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текст (таблица).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3B7366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3B7366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3B7366">
        <w:rPr>
          <w:rFonts w:ascii="Times New Roman" w:hAnsi="Times New Roman"/>
          <w:color w:val="000000"/>
          <w:sz w:val="28"/>
          <w:lang w:val="ru-RU"/>
        </w:rPr>
        <w:t>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3B7366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3B7366">
        <w:rPr>
          <w:rFonts w:ascii="Times New Roman" w:hAnsi="Times New Roman"/>
          <w:color w:val="000000"/>
          <w:sz w:val="28"/>
          <w:lang w:val="ru-RU"/>
        </w:rPr>
        <w:t>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3B7366">
        <w:rPr>
          <w:rFonts w:ascii="Times New Roman" w:hAnsi="Times New Roman"/>
          <w:color w:val="000000"/>
          <w:sz w:val="28"/>
          <w:lang w:val="ru-RU"/>
        </w:rPr>
        <w:t>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3B7366">
        <w:rPr>
          <w:rFonts w:ascii="Times New Roman" w:hAnsi="Times New Roman"/>
          <w:color w:val="000000"/>
          <w:sz w:val="28"/>
          <w:lang w:val="ru-RU"/>
        </w:rPr>
        <w:t>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B7366">
        <w:rPr>
          <w:rFonts w:ascii="Times New Roman" w:hAnsi="Times New Roman"/>
          <w:color w:val="000000"/>
          <w:sz w:val="28"/>
          <w:lang w:val="ru-RU"/>
        </w:rPr>
        <w:t>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66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3B7366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 xml:space="preserve">Знание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FA56CD">
      <w:pPr>
        <w:rPr>
          <w:lang w:val="ru-RU"/>
        </w:rPr>
        <w:sectPr w:rsidR="00FA56CD" w:rsidRPr="003B7366">
          <w:pgSz w:w="11906" w:h="16383"/>
          <w:pgMar w:top="1134" w:right="850" w:bottom="1134" w:left="1701" w:header="720" w:footer="720" w:gutter="0"/>
          <w:cols w:space="720"/>
        </w:sect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bookmarkStart w:id="4" w:name="block-3776277"/>
      <w:bookmarkEnd w:id="3"/>
      <w:r w:rsidRPr="003B736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обществе;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российской гражданской идентичности в поликультурном и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FA56CD" w:rsidRPr="003B7366" w:rsidRDefault="009614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FA56CD" w:rsidRPr="003B7366" w:rsidRDefault="009614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FA56CD" w:rsidRPr="003B7366" w:rsidRDefault="009614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FA56CD" w:rsidRPr="003B7366" w:rsidRDefault="009614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FA56CD" w:rsidRPr="003B7366" w:rsidRDefault="009614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FA56CD" w:rsidRPr="003B7366" w:rsidRDefault="009614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FA56CD" w:rsidRPr="003B7366" w:rsidRDefault="009614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6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A56CD" w:rsidRDefault="00961431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осознание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>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>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FA56CD" w:rsidRPr="003B7366" w:rsidRDefault="009614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FA56CD" w:rsidRPr="003B7366" w:rsidRDefault="009614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FA56CD" w:rsidRPr="003B7366" w:rsidRDefault="009614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участию в практической деятельности экологической направленности.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A56CD" w:rsidRPr="003B7366" w:rsidRDefault="009614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FA56CD" w:rsidRPr="003B7366" w:rsidRDefault="009614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66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3B7366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3B7366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также оперировать терминами и представлениями в области концепции устойчивого развития;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находить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явлений и процессов;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A56CD" w:rsidRDefault="0096143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FA56CD" w:rsidRDefault="0096143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руководить, выполнять поручения, подчиняться;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A56CD" w:rsidRDefault="009614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333333"/>
          <w:sz w:val="28"/>
        </w:rPr>
        <w:t>Самоорганизация</w:t>
      </w:r>
      <w:proofErr w:type="spellEnd"/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алгоритм с учётом получения новых знаний об изучаемом объекте;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FA56CD" w:rsidRDefault="009614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находить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FA56CD" w:rsidRDefault="009614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A56CD" w:rsidRPr="003B7366" w:rsidRDefault="0096143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FA56CD" w:rsidRPr="003B7366" w:rsidRDefault="0096143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A56CD" w:rsidRPr="003B7366" w:rsidRDefault="0096143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FA56CD" w:rsidRDefault="00961431">
      <w:pPr>
        <w:numPr>
          <w:ilvl w:val="0"/>
          <w:numId w:val="17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регулировать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эмоций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A56CD" w:rsidRDefault="009614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:rsidR="00FA56CD" w:rsidRPr="003B7366" w:rsidRDefault="0096143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FA56CD" w:rsidRPr="003B7366" w:rsidRDefault="0096143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>;</w:t>
      </w:r>
    </w:p>
    <w:p w:rsidR="00FA56CD" w:rsidRDefault="00961431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открытость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56CD" w:rsidRPr="003B7366" w:rsidRDefault="0096143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допороговом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уровне в совокупности её составляющих – речевой,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языковой,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, компенсаторной,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3B7366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B7366">
        <w:rPr>
          <w:rFonts w:ascii="Times New Roman" w:hAnsi="Times New Roman"/>
          <w:color w:val="000000"/>
          <w:sz w:val="28"/>
          <w:lang w:val="ru-RU"/>
        </w:rPr>
        <w:t>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– до 1 минуты);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тексты (таблицы) и понимать представленную в них информацию;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понимание содержания текста, читать новые слова согласно основным правилам чтения;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B736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B7366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3B7366">
        <w:rPr>
          <w:rFonts w:ascii="Times New Roman" w:hAnsi="Times New Roman"/>
          <w:color w:val="000000"/>
          <w:sz w:val="28"/>
          <w:lang w:val="ru-RU"/>
        </w:rPr>
        <w:t>-;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B7366">
        <w:rPr>
          <w:rFonts w:ascii="Times New Roman" w:hAnsi="Times New Roman"/>
          <w:color w:val="000000"/>
          <w:sz w:val="28"/>
          <w:lang w:val="ru-RU"/>
        </w:rPr>
        <w:t>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</w:t>
      </w:r>
      <w:proofErr w:type="spellStart"/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spellEnd"/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5) владеть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социокультурные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элементы речевого поведенческого этикета в стране (странах) изучаемого языка в рамках тематического содержания;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обладать базовыми знаниями о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портрете родной страны и страны (стран) изучаемого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3B736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  <w:bookmarkStart w:id="5" w:name="block-3776280"/>
      <w:bookmarkEnd w:id="4"/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D4794E" w:rsidRDefault="00D4794E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Тематический план</w:t>
      </w:r>
    </w:p>
    <w:p w:rsidR="00D4794E" w:rsidRDefault="00D4794E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 класс</w:t>
      </w:r>
    </w:p>
    <w:tbl>
      <w:tblPr>
        <w:tblW w:w="9074" w:type="dxa"/>
        <w:tblInd w:w="106" w:type="dxa"/>
        <w:tblLayout w:type="fixed"/>
        <w:tblLook w:val="04A0"/>
      </w:tblPr>
      <w:tblGrid>
        <w:gridCol w:w="1094"/>
        <w:gridCol w:w="5571"/>
        <w:gridCol w:w="2409"/>
      </w:tblGrid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2597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Школьные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будни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крепость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Семейные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узы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утра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вечера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любую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погоду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Особые</w:t>
            </w:r>
            <w:proofErr w:type="spellEnd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D4794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D47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Жить в ногу со временем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2F6027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60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794E" w:rsidRPr="001D55B5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1D5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94E" w:rsidRPr="002F6027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F60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D4794E" w:rsidRPr="00EB2ABE" w:rsidRDefault="00D4794E" w:rsidP="00D4794E">
      <w:pPr>
        <w:rPr>
          <w:rFonts w:ascii="Times New Roman" w:hAnsi="Times New Roman" w:cs="Times New Roman"/>
          <w:sz w:val="24"/>
          <w:szCs w:val="24"/>
        </w:rPr>
      </w:pPr>
    </w:p>
    <w:p w:rsidR="00D4794E" w:rsidRDefault="00D479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bookmarkEnd w:id="5"/>
    <w:p w:rsidR="00961431" w:rsidRDefault="00961431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Учебный предмет - Английский язык </w:t>
      </w: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 xml:space="preserve">Класс – 5 </w:t>
      </w: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Учебник: -1.1.2.3.1.1.1.</w:t>
      </w:r>
      <w:r w:rsidRPr="00405A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>Английский язык. 5 класс: учебник для общеобразовательных учреждений / [</w:t>
      </w:r>
      <w:r w:rsidRPr="00405A65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  <w:lang w:val="ru-RU"/>
        </w:rPr>
        <w:t xml:space="preserve">Ваулина Ю.Е., Дули Д., </w:t>
      </w:r>
      <w:proofErr w:type="spellStart"/>
      <w:r w:rsidRPr="00405A65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  <w:lang w:val="ru-RU"/>
        </w:rPr>
        <w:t>Подоляко</w:t>
      </w:r>
      <w:proofErr w:type="spellEnd"/>
      <w:r w:rsidRPr="00405A65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  <w:lang w:val="ru-RU"/>
        </w:rPr>
        <w:t xml:space="preserve"> О.Е., Эванс В</w:t>
      </w:r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. – 4-е изд. – М.: </w:t>
      </w:r>
      <w:r w:rsidRPr="00405A65">
        <w:rPr>
          <w:rStyle w:val="FontStyle15"/>
          <w:rFonts w:ascii="Times New Roman" w:hAnsi="Times New Roman" w:cs="Times New Roman"/>
          <w:sz w:val="24"/>
          <w:szCs w:val="24"/>
        </w:rPr>
        <w:t>Express</w:t>
      </w:r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5A65">
        <w:rPr>
          <w:rStyle w:val="FontStyle15"/>
          <w:rFonts w:ascii="Times New Roman" w:hAnsi="Times New Roman" w:cs="Times New Roman"/>
          <w:sz w:val="24"/>
          <w:szCs w:val="24"/>
        </w:rPr>
        <w:t>Publishing</w:t>
      </w:r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 Просвещение. - 2023. – (Английский в фокусе)</w:t>
      </w: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Недельная нагрузка -3 ч.</w:t>
      </w: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Годовая недельная нагрузка – 102ч.</w:t>
      </w:r>
    </w:p>
    <w:p w:rsidR="00405A65" w:rsidRPr="00405A65" w:rsidRDefault="00405A65" w:rsidP="00405A6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10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7"/>
        <w:gridCol w:w="3596"/>
        <w:gridCol w:w="1333"/>
        <w:gridCol w:w="480"/>
        <w:gridCol w:w="39"/>
        <w:gridCol w:w="48"/>
        <w:gridCol w:w="18"/>
        <w:gridCol w:w="9"/>
        <w:gridCol w:w="9"/>
        <w:gridCol w:w="9"/>
        <w:gridCol w:w="6"/>
        <w:gridCol w:w="706"/>
        <w:gridCol w:w="570"/>
        <w:gridCol w:w="1593"/>
        <w:gridCol w:w="1168"/>
        <w:gridCol w:w="816"/>
      </w:tblGrid>
      <w:tr w:rsidR="00405A65" w:rsidRPr="00405A65" w:rsidTr="00405A65">
        <w:trPr>
          <w:trHeight w:val="374"/>
        </w:trPr>
        <w:tc>
          <w:tcPr>
            <w:tcW w:w="657" w:type="dxa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6" w:type="dxa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333" w:type="dxa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94" w:type="dxa"/>
            <w:gridSpan w:val="10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93" w:type="dxa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</w:tr>
      <w:tr w:rsidR="00405A65" w:rsidRPr="00405A65" w:rsidTr="00405A65">
        <w:trPr>
          <w:trHeight w:val="570"/>
        </w:trPr>
        <w:tc>
          <w:tcPr>
            <w:tcW w:w="657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  <w:gridSpan w:val="10"/>
            <w:vMerge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405A65" w:rsidRPr="00405A65" w:rsidRDefault="00405A65" w:rsidP="00405A65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spellEnd"/>
          </w:p>
        </w:tc>
      </w:tr>
      <w:tr w:rsidR="00405A65" w:rsidRPr="00405A65" w:rsidTr="00405A65">
        <w:trPr>
          <w:trHeight w:val="423"/>
        </w:trPr>
        <w:tc>
          <w:tcPr>
            <w:tcW w:w="657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8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Контр.р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Пров.р</w:t>
            </w:r>
            <w:proofErr w:type="spellEnd"/>
          </w:p>
        </w:tc>
        <w:tc>
          <w:tcPr>
            <w:tcW w:w="1593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90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Вводный</w:t>
            </w:r>
            <w:proofErr w:type="spellEnd"/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(Starter) (10 ч)</w:t>
            </w:r>
          </w:p>
        </w:tc>
      </w:tr>
      <w:tr w:rsidR="00405A65" w:rsidRPr="00405A65" w:rsidTr="00405A65">
        <w:trPr>
          <w:trHeight w:val="61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Инструктаж по ТБ. Обсуждение темы: «Для чего изучаем английский язык»?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40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английского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алфавита</w:t>
            </w:r>
            <w:proofErr w:type="spellEnd"/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12-13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5-6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14-15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7-8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английских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vAlign w:val="center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«Позвольте себя представить»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16-17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9-10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proofErr w:type="spellEnd"/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18-19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названий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цветов</w:t>
            </w:r>
            <w:proofErr w:type="spellEnd"/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20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места и предложные словосочетания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21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 школьных предметов и принадлежностей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22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усвоения модуля. Работа с вводной страницей модуля 1.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D1842" w:rsidTr="00405A65"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Модуль 1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School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days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.  Школьные будни  (7 ч)</w:t>
            </w: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на тему «Школа»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217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 на тему: «Мой первый день в школе»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стр19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11 РТ стр18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тему: Любимые предметы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1d </w:t>
            </w:r>
          </w:p>
          <w:p w:rsidR="00405A65" w:rsidRPr="00405A65" w:rsidRDefault="00405A65" w:rsidP="001D7C4D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Культуроведение</w:t>
            </w:r>
            <w:proofErr w:type="spellEnd"/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Англии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4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чтение: Школы в России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Приветствия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Самостоятельная работа на тему «Школьная жизнь»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21-22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 2.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That's me. </w:t>
            </w:r>
            <w:proofErr w:type="spellStart"/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Это</w:t>
            </w:r>
            <w:proofErr w:type="spellEnd"/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я (10 ч)</w:t>
            </w: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Введение новых слов по теме: «Страны и </w:t>
            </w:r>
            <w:proofErr w:type="spellStart"/>
            <w:proofErr w:type="gram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национальнос-ти</w:t>
            </w:r>
            <w:proofErr w:type="spellEnd"/>
            <w:proofErr w:type="gram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27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 РТ стр23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Грамматика: глагол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указательные местоимения 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39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3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Поисковое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4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Сувениры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  <w:p w:rsidR="00405A65" w:rsidRPr="00405A65" w:rsidRDefault="00405A65" w:rsidP="001D7C4D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2d </w:t>
            </w:r>
            <w:proofErr w:type="spellStart"/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Культ</w:t>
            </w:r>
            <w:proofErr w:type="spellEnd"/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на тему «Страна одна, народов много.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Заметка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40-50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5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тему: «Покупка сувениров».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лексико-грамматическому тесту.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28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5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Лексико-грамматический тест по модулю 2.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4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 теста.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Англоговорящие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страны.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грамматики: глагол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указательные местоимения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pStyle w:val="21"/>
              <w:tabs>
                <w:tab w:val="left" w:pos="426"/>
              </w:tabs>
              <w:snapToGrid w:val="0"/>
              <w:spacing w:line="240" w:lineRule="auto"/>
              <w:rPr>
                <w:rFonts w:cs="Times New Roman"/>
              </w:rPr>
            </w:pPr>
          </w:p>
        </w:tc>
      </w:tr>
      <w:tr w:rsidR="00405A65" w:rsidRPr="004D1842" w:rsidTr="00405A65">
        <w:trPr>
          <w:trHeight w:val="38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pStyle w:val="21"/>
              <w:tabs>
                <w:tab w:val="left" w:pos="1777"/>
              </w:tabs>
              <w:snapToGrid w:val="0"/>
              <w:spacing w:line="240" w:lineRule="auto"/>
              <w:jc w:val="center"/>
              <w:rPr>
                <w:rFonts w:cs="Times New Roman"/>
                <w:b/>
              </w:rPr>
            </w:pPr>
            <w:r w:rsidRPr="00405A65">
              <w:rPr>
                <w:rFonts w:cs="Times New Roman"/>
                <w:b/>
                <w:color w:val="000000"/>
              </w:rPr>
              <w:t>МОДУЛЬ</w:t>
            </w:r>
            <w:r w:rsidRPr="00405A65">
              <w:rPr>
                <w:rFonts w:cs="Times New Roman"/>
                <w:b/>
                <w:color w:val="000000"/>
                <w:lang w:val="en-US"/>
              </w:rPr>
              <w:t xml:space="preserve"> 3. </w:t>
            </w:r>
            <w:r w:rsidRPr="00405A65">
              <w:rPr>
                <w:rFonts w:cs="Times New Roman"/>
                <w:b/>
                <w:iCs/>
                <w:color w:val="000000"/>
                <w:lang w:val="en-US"/>
              </w:rPr>
              <w:t xml:space="preserve">MY HOME, MY CASTLE. </w:t>
            </w:r>
            <w:r w:rsidRPr="00405A65">
              <w:rPr>
                <w:rFonts w:cs="Times New Roman"/>
                <w:b/>
                <w:iCs/>
                <w:color w:val="000000"/>
              </w:rPr>
              <w:t>Мой дом - моя крепость (9 ч.)</w:t>
            </w:r>
          </w:p>
        </w:tc>
      </w:tr>
      <w:tr w:rsidR="00405A65" w:rsidRPr="00405A65" w:rsidTr="00405A65">
        <w:trPr>
          <w:trHeight w:val="32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«Дом, квартира»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47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There is, there are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3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Поисковое чтение текста «Моя спальная комната»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3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тему: «Основные типы домов в Англии»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85"/>
        </w:trPr>
        <w:tc>
          <w:tcPr>
            <w:tcW w:w="657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596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чтение: Старые русские дома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*3d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Культ 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18"/>
        </w:trPr>
        <w:tc>
          <w:tcPr>
            <w:tcW w:w="657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33-34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9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Поисковое чтение текста: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Тадж</w:t>
            </w:r>
            <w:proofErr w:type="spellEnd"/>
            <w:proofErr w:type="gram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proofErr w:type="gram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ахал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</w:t>
            </w:r>
            <w:proofErr w:type="spellStart"/>
            <w:r w:rsidRPr="00405A6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Тадж-Махал</w:t>
            </w:r>
            <w:proofErr w:type="spellEnd"/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5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тесту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D1842" w:rsidTr="00405A65">
        <w:trPr>
          <w:trHeight w:val="270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4.  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FAMILY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TIES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.   Семейные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узы (12 ч.)</w:t>
            </w:r>
          </w:p>
        </w:tc>
      </w:tr>
      <w:tr w:rsidR="00405A65" w:rsidRPr="00405A65" w:rsidTr="00405A65">
        <w:trPr>
          <w:trHeight w:val="27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 по тесту.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57упр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5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Грамматика: модальный глагол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притяжательные местоимения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59упр 8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 на тему: Внешность. Кто есть кто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4d</w:t>
            </w:r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Культ</w:t>
            </w:r>
            <w:proofErr w:type="spellEnd"/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тему: Знаменитые люди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61упр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Поисковое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Американские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телесемьи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85-86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Снегурочка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 </w:t>
            </w:r>
            <w:proofErr w:type="spellStart"/>
            <w:r w:rsidRPr="00405A6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Моя</w:t>
            </w:r>
            <w:proofErr w:type="spellEnd"/>
            <w:r w:rsidRPr="00405A6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семья</w:t>
            </w:r>
            <w:proofErr w:type="spellEnd"/>
            <w:r w:rsidRPr="00405A6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тему: Описание и узнавание людей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57упр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2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59упр 8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письменному тесту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4d</w:t>
            </w:r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Культ</w:t>
            </w:r>
            <w:proofErr w:type="spellEnd"/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61упр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ошибками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85-86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D1842" w:rsidTr="00405A65">
        <w:trPr>
          <w:trHeight w:val="412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5.  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WORLD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ANIMALS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.   Животные со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всего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>света (9 ч.)</w:t>
            </w:r>
          </w:p>
        </w:tc>
      </w:tr>
      <w:tr w:rsidR="00405A65" w:rsidRPr="00405A65" w:rsidTr="00405A65">
        <w:trPr>
          <w:trHeight w:val="26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49.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Фауна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планеты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67упр 10 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Грамматика: Простое настоящее время (утвердительная форма)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59упр 10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Простое настоящее время в вопросительной и отрицательной форме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5d</w:t>
            </w:r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Культ</w:t>
            </w:r>
            <w:proofErr w:type="spellEnd"/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2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любимых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питомцах</w:t>
            </w:r>
            <w:proofErr w:type="spellEnd"/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71упр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Поисковое чтение «Пушистые друзья. Коала»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 «Камчатские бурые медведи»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72упр 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45-46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2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ветеринарного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врача</w:t>
            </w:r>
            <w:proofErr w:type="spellEnd"/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Взаимный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– 5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насекомых. Повторение и обобщение материала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vAlign w:val="center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D1842" w:rsidTr="00405A65">
        <w:trPr>
          <w:trHeight w:val="27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МОДУЛЬ 6.  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ROUND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THE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CLOCK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.</w:t>
            </w:r>
            <w:r w:rsidRPr="00405A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1"/>
                <w:sz w:val="24"/>
                <w:szCs w:val="24"/>
                <w:lang w:val="ru-RU"/>
              </w:rPr>
              <w:t>С утра до вечера (8 ч)</w:t>
            </w:r>
          </w:p>
        </w:tc>
      </w:tr>
      <w:tr w:rsidR="00405A65" w:rsidRPr="00405A65" w:rsidTr="00405A65">
        <w:trPr>
          <w:trHeight w:val="27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в тесте. Введение новых лексических единиц по теме «Распорядок дня»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77упр 8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Настоящее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продолженное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79упр 11 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13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 на тему: «Занятия в выходные дни»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80упр 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Поисковое чтение: «Самые известные достопримечательности»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81упр 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1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 о детях-знаменитостях России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51-52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тесту по модулю.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82упр 3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51-52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0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tabs>
                <w:tab w:val="left" w:pos="51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83упр 3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51-52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Контроль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vAlign w:val="center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42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 7.     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IN ALL WEATHERS      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4"/>
                <w:szCs w:val="24"/>
              </w:rPr>
              <w:t xml:space="preserve"> В </w:t>
            </w:r>
            <w:proofErr w:type="spellStart"/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4"/>
                <w:szCs w:val="24"/>
              </w:rPr>
              <w:t>любую</w:t>
            </w:r>
            <w:proofErr w:type="spellEnd"/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4"/>
                <w:szCs w:val="24"/>
              </w:rPr>
              <w:t>погоду</w:t>
            </w:r>
            <w:proofErr w:type="spellEnd"/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4"/>
                <w:szCs w:val="24"/>
              </w:rPr>
              <w:t xml:space="preserve"> (11 ч)</w:t>
            </w: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«Времена года, месяцы, погода»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87упр 8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51-53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89упр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51-54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: Present Simple и Present Continuous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90упр 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1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«Занятия в разные времена года»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91упр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Поисковое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Аляски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67-58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 «Времена года в России»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92упр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57-58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1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тему: Покупка одежды»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Взаимный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93упр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51-52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письменному тесту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5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 в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тесте</w:t>
            </w:r>
            <w:proofErr w:type="gram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.К</w:t>
            </w:r>
            <w:proofErr w:type="gram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онтроль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4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8.  SPECIAL DAYS. 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Особые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дни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. (12 ч)</w:t>
            </w:r>
          </w:p>
        </w:tc>
      </w:tr>
      <w:tr w:rsidR="00405A65" w:rsidRPr="00405A65" w:rsidTr="00405A65">
        <w:trPr>
          <w:trHeight w:val="27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«Праздники»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97упр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урожая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99упр 7,9РТ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 60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3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«Еда»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100упр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Грамматика: неопределенные местоимения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much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101упр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 «Традиции празднования дня рождения в Британии и Китае»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102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Урок-викторина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Благодарения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63-64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0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Масленица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97упр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84.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 «Заказ еды в кафе»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Взаимный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99упр 7,9РТ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 60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4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«Правила поведения на кухне»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 закрепление изученного лексико-грамматического материала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103упр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63-64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Контроль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D1842" w:rsidTr="00405A65">
        <w:trPr>
          <w:trHeight w:val="26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МОДУЛЬ 9.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MODERN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LIVING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. Жить в ногу со временем (8ч)</w:t>
            </w:r>
          </w:p>
        </w:tc>
      </w:tr>
      <w:tr w:rsidR="00405A65" w:rsidRPr="00405A65" w:rsidTr="00405A65">
        <w:trPr>
          <w:trHeight w:val="36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89.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«Магазины, покупки, досуг»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107упр 7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Грамматика: модальный глагол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must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mustn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109упр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5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«Кино»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110упр 5РТ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Поисковое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Лондона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100упр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4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Изучающее чтение «Музей в Сергиевом Посаде»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111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69-70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103упр 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69-70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Контроль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107упр 7 РТ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10.    HOLIDAYS.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6"/>
                <w:sz w:val="24"/>
                <w:szCs w:val="24"/>
              </w:rPr>
              <w:t xml:space="preserve">    </w:t>
            </w:r>
            <w:proofErr w:type="spellStart"/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6"/>
                <w:sz w:val="24"/>
                <w:szCs w:val="24"/>
              </w:rPr>
              <w:t>Каникулы</w:t>
            </w:r>
            <w:proofErr w:type="spellEnd"/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6"/>
                <w:sz w:val="24"/>
                <w:szCs w:val="24"/>
              </w:rPr>
              <w:t xml:space="preserve">  (9 ч)</w:t>
            </w:r>
          </w:p>
        </w:tc>
      </w:tr>
      <w:tr w:rsidR="00405A65" w:rsidRPr="00405A65" w:rsidTr="00405A65">
        <w:trPr>
          <w:trHeight w:val="37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«Каникулы, отдых»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117упр 9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тему: «Летние удовольствия»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119упр 7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17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теме «Болезни, недомогания»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120упр 5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 «Прокат велосипеда»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121упр 2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письменному тесту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40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123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4 РТ </w:t>
            </w:r>
            <w:proofErr w:type="spellStart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 75-76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804" w:type="dxa"/>
            <w:gridSpan w:val="14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102ч</w:t>
            </w:r>
          </w:p>
        </w:tc>
      </w:tr>
    </w:tbl>
    <w:p w:rsidR="00405A65" w:rsidRPr="00405A65" w:rsidRDefault="00405A65" w:rsidP="00405A6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A65" w:rsidRPr="00405A65" w:rsidRDefault="00405A65" w:rsidP="00405A65">
      <w:pPr>
        <w:jc w:val="both"/>
        <w:rPr>
          <w:rFonts w:ascii="Times New Roman" w:hAnsi="Times New Roman" w:cs="Times New Roman"/>
          <w:sz w:val="24"/>
          <w:szCs w:val="24"/>
        </w:rPr>
      </w:pPr>
      <w:r w:rsidRPr="00405A65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</w:p>
    <w:p w:rsidR="00405A65" w:rsidRPr="00405A65" w:rsidRDefault="00405A65" w:rsidP="00405A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A6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 w:rsidRPr="00405A65">
        <w:rPr>
          <w:rFonts w:ascii="Times New Roman" w:hAnsi="Times New Roman" w:cs="Times New Roman"/>
          <w:b/>
          <w:sz w:val="24"/>
          <w:szCs w:val="24"/>
        </w:rPr>
        <w:t>Средства</w:t>
      </w:r>
      <w:proofErr w:type="spellEnd"/>
      <w:r w:rsidRPr="00405A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5A65">
        <w:rPr>
          <w:rFonts w:ascii="Times New Roman" w:hAnsi="Times New Roman" w:cs="Times New Roman"/>
          <w:b/>
          <w:sz w:val="24"/>
          <w:szCs w:val="24"/>
        </w:rPr>
        <w:t>обучения</w:t>
      </w:r>
      <w:proofErr w:type="spellEnd"/>
      <w:r w:rsidRPr="00405A6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05A65" w:rsidRPr="00405A65" w:rsidRDefault="00405A65" w:rsidP="00405A6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 xml:space="preserve">Учебно-методический комплект для общеобразовательных учреждений и школ «Английский язык. </w:t>
      </w:r>
      <w:r w:rsidRPr="00405A65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05A65">
        <w:rPr>
          <w:rFonts w:ascii="Times New Roman" w:hAnsi="Times New Roman" w:cs="Times New Roman"/>
          <w:sz w:val="24"/>
          <w:szCs w:val="24"/>
        </w:rPr>
        <w:t>класс</w:t>
      </w:r>
      <w:proofErr w:type="spellEnd"/>
      <w:r w:rsidRPr="00405A65">
        <w:rPr>
          <w:rFonts w:ascii="Times New Roman" w:hAnsi="Times New Roman" w:cs="Times New Roman"/>
          <w:sz w:val="24"/>
          <w:szCs w:val="24"/>
        </w:rPr>
        <w:t xml:space="preserve">» Ю. Е. </w:t>
      </w:r>
      <w:proofErr w:type="spellStart"/>
      <w:r w:rsidRPr="00405A65">
        <w:rPr>
          <w:rFonts w:ascii="Times New Roman" w:hAnsi="Times New Roman" w:cs="Times New Roman"/>
          <w:sz w:val="24"/>
          <w:szCs w:val="24"/>
        </w:rPr>
        <w:t>Ваулина</w:t>
      </w:r>
      <w:proofErr w:type="spellEnd"/>
      <w:r w:rsidRPr="00405A65">
        <w:rPr>
          <w:rFonts w:ascii="Times New Roman" w:hAnsi="Times New Roman" w:cs="Times New Roman"/>
          <w:sz w:val="24"/>
          <w:szCs w:val="24"/>
        </w:rPr>
        <w:t xml:space="preserve">,  Д. </w:t>
      </w:r>
      <w:proofErr w:type="spellStart"/>
      <w:r w:rsidRPr="00405A65">
        <w:rPr>
          <w:rFonts w:ascii="Times New Roman" w:hAnsi="Times New Roman" w:cs="Times New Roman"/>
          <w:sz w:val="24"/>
          <w:szCs w:val="24"/>
        </w:rPr>
        <w:t>Дули</w:t>
      </w:r>
      <w:proofErr w:type="spellEnd"/>
      <w:r w:rsidRPr="00405A6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05A65">
        <w:rPr>
          <w:rFonts w:ascii="Times New Roman" w:hAnsi="Times New Roman" w:cs="Times New Roman"/>
          <w:sz w:val="24"/>
          <w:szCs w:val="24"/>
        </w:rPr>
        <w:t>Просвещение</w:t>
      </w:r>
      <w:proofErr w:type="spellEnd"/>
      <w:r w:rsidRPr="00405A65">
        <w:rPr>
          <w:rFonts w:ascii="Times New Roman" w:hAnsi="Times New Roman" w:cs="Times New Roman"/>
          <w:sz w:val="24"/>
          <w:szCs w:val="24"/>
        </w:rPr>
        <w:t>» 2020.</w:t>
      </w:r>
    </w:p>
    <w:p w:rsidR="00405A65" w:rsidRPr="00405A65" w:rsidRDefault="00405A65" w:rsidP="00405A65">
      <w:pPr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 xml:space="preserve"> «Иностранные языки в школе», № 1-8, 2020-2022 гг.</w:t>
      </w:r>
    </w:p>
    <w:p w:rsidR="00405A65" w:rsidRPr="00405A65" w:rsidRDefault="00405A65" w:rsidP="00405A65">
      <w:pPr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«Английский язык» приложение к газете «1 сентября».</w:t>
      </w:r>
    </w:p>
    <w:p w:rsidR="00405A65" w:rsidRPr="00405A65" w:rsidRDefault="00405A65" w:rsidP="00405A65">
      <w:pPr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405A65">
        <w:rPr>
          <w:rFonts w:ascii="Times New Roman" w:hAnsi="Times New Roman" w:cs="Times New Roman"/>
          <w:sz w:val="24"/>
          <w:szCs w:val="24"/>
        </w:rPr>
        <w:t>Speak</w:t>
      </w:r>
      <w:r w:rsidRPr="00405A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05A65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Start"/>
      <w:proofErr w:type="gramEnd"/>
      <w:r w:rsidRPr="00405A65">
        <w:rPr>
          <w:rFonts w:ascii="Times New Roman" w:hAnsi="Times New Roman" w:cs="Times New Roman"/>
          <w:sz w:val="24"/>
          <w:szCs w:val="24"/>
        </w:rPr>
        <w:t>ut</w:t>
      </w:r>
      <w:proofErr w:type="spellEnd"/>
      <w:r w:rsidRPr="00405A65">
        <w:rPr>
          <w:rFonts w:ascii="Times New Roman" w:hAnsi="Times New Roman" w:cs="Times New Roman"/>
          <w:sz w:val="24"/>
          <w:szCs w:val="24"/>
          <w:lang w:val="ru-RU"/>
        </w:rPr>
        <w:t>»,  журнал для изучающих английский язык.</w:t>
      </w:r>
    </w:p>
    <w:p w:rsidR="00405A65" w:rsidRPr="00405A65" w:rsidRDefault="005E0BC8" w:rsidP="00405A6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5" w:history="1"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proofErr w:type="spellStart"/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proofErr w:type="spellEnd"/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405A65" w:rsidRPr="00405A65" w:rsidRDefault="005E0BC8" w:rsidP="00405A6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6" w:history="1"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englishteachers</w:t>
        </w:r>
        <w:proofErr w:type="spellEnd"/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405A65" w:rsidRPr="00405A65" w:rsidRDefault="005E0BC8" w:rsidP="00405A6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05A65" w:rsidRPr="00405A65">
          <w:rPr>
            <w:rStyle w:val="ab"/>
            <w:rFonts w:ascii="Times New Roman" w:hAnsi="Times New Roman" w:cs="Times New Roman"/>
            <w:sz w:val="24"/>
            <w:szCs w:val="24"/>
          </w:rPr>
          <w:t>http://www.homeenglish.ru/</w:t>
        </w:r>
      </w:hyperlink>
    </w:p>
    <w:p w:rsidR="00405A65" w:rsidRPr="00405A65" w:rsidRDefault="00405A65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05A65" w:rsidRPr="00405A65" w:rsidSect="00FA56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A341A"/>
    <w:multiLevelType w:val="multilevel"/>
    <w:tmpl w:val="330837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624055"/>
    <w:multiLevelType w:val="multilevel"/>
    <w:tmpl w:val="B772FEB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C47531"/>
    <w:multiLevelType w:val="multilevel"/>
    <w:tmpl w:val="752C7B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253A84"/>
    <w:multiLevelType w:val="multilevel"/>
    <w:tmpl w:val="1C66EA7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3F1EDE"/>
    <w:multiLevelType w:val="multilevel"/>
    <w:tmpl w:val="BFACD7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2C0DF3"/>
    <w:multiLevelType w:val="multilevel"/>
    <w:tmpl w:val="8C868BD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9A59A7"/>
    <w:multiLevelType w:val="multilevel"/>
    <w:tmpl w:val="34CE4C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6302F2"/>
    <w:multiLevelType w:val="multilevel"/>
    <w:tmpl w:val="6FBA95E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F4459C"/>
    <w:multiLevelType w:val="multilevel"/>
    <w:tmpl w:val="66CC34B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D471F9"/>
    <w:multiLevelType w:val="multilevel"/>
    <w:tmpl w:val="3C38A9D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A60D32"/>
    <w:multiLevelType w:val="multilevel"/>
    <w:tmpl w:val="B114D0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A657D9"/>
    <w:multiLevelType w:val="multilevel"/>
    <w:tmpl w:val="B5A87A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8C4057"/>
    <w:multiLevelType w:val="multilevel"/>
    <w:tmpl w:val="2D686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5139EC"/>
    <w:multiLevelType w:val="multilevel"/>
    <w:tmpl w:val="9AD8F5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C10987"/>
    <w:multiLevelType w:val="multilevel"/>
    <w:tmpl w:val="74D0A9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861560"/>
    <w:multiLevelType w:val="multilevel"/>
    <w:tmpl w:val="80085B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F42A79"/>
    <w:multiLevelType w:val="multilevel"/>
    <w:tmpl w:val="1A9ADFD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E1745B"/>
    <w:multiLevelType w:val="multilevel"/>
    <w:tmpl w:val="428425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390CB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2"/>
  </w:num>
  <w:num w:numId="5">
    <w:abstractNumId w:val="20"/>
  </w:num>
  <w:num w:numId="6">
    <w:abstractNumId w:val="17"/>
  </w:num>
  <w:num w:numId="7">
    <w:abstractNumId w:val="13"/>
  </w:num>
  <w:num w:numId="8">
    <w:abstractNumId w:val="11"/>
  </w:num>
  <w:num w:numId="9">
    <w:abstractNumId w:val="16"/>
  </w:num>
  <w:num w:numId="10">
    <w:abstractNumId w:val="6"/>
  </w:num>
  <w:num w:numId="11">
    <w:abstractNumId w:val="4"/>
  </w:num>
  <w:num w:numId="12">
    <w:abstractNumId w:val="21"/>
  </w:num>
  <w:num w:numId="13">
    <w:abstractNumId w:val="18"/>
  </w:num>
  <w:num w:numId="14">
    <w:abstractNumId w:val="19"/>
  </w:num>
  <w:num w:numId="15">
    <w:abstractNumId w:val="14"/>
  </w:num>
  <w:num w:numId="16">
    <w:abstractNumId w:val="8"/>
  </w:num>
  <w:num w:numId="17">
    <w:abstractNumId w:val="10"/>
  </w:num>
  <w:num w:numId="18">
    <w:abstractNumId w:val="15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6CD"/>
    <w:rsid w:val="00090A6C"/>
    <w:rsid w:val="00137ADB"/>
    <w:rsid w:val="002F6027"/>
    <w:rsid w:val="00390CD8"/>
    <w:rsid w:val="003B7366"/>
    <w:rsid w:val="00405A65"/>
    <w:rsid w:val="004D1842"/>
    <w:rsid w:val="004F3EE6"/>
    <w:rsid w:val="005E0BC8"/>
    <w:rsid w:val="00616639"/>
    <w:rsid w:val="008D0065"/>
    <w:rsid w:val="00961431"/>
    <w:rsid w:val="00A532C0"/>
    <w:rsid w:val="00C46378"/>
    <w:rsid w:val="00D03E31"/>
    <w:rsid w:val="00D4794E"/>
    <w:rsid w:val="00D60321"/>
    <w:rsid w:val="00E502B3"/>
    <w:rsid w:val="00E53B06"/>
    <w:rsid w:val="00F25EA5"/>
    <w:rsid w:val="00FA56CD"/>
    <w:rsid w:val="00FC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er" w:uiPriority="0"/>
    <w:lsdException w:name="foot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No Spacing" w:uiPriority="1" w:qFormat="1"/>
    <w:lsdException w:name="List Paragraph" w:uiPriority="0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nhideWhenUsed/>
    <w:rsid w:val="00FA56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A5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qFormat/>
    <w:rsid w:val="00D4794E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f">
    <w:name w:val="Абзац списка Знак"/>
    <w:link w:val="ae"/>
    <w:uiPriority w:val="99"/>
    <w:locked/>
    <w:rsid w:val="00D4794E"/>
    <w:rPr>
      <w:rFonts w:ascii="Calibri" w:eastAsia="Calibri" w:hAnsi="Calibri" w:cs="Times New Roman"/>
      <w:lang w:val="ru-RU"/>
    </w:rPr>
  </w:style>
  <w:style w:type="paragraph" w:styleId="af0">
    <w:name w:val="No Spacing"/>
    <w:uiPriority w:val="1"/>
    <w:qFormat/>
    <w:rsid w:val="00D4794E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WW8Num1z0">
    <w:name w:val="WW8Num1z0"/>
    <w:rsid w:val="00405A65"/>
    <w:rPr>
      <w:rFonts w:ascii="Symbol" w:hAnsi="Symbol" w:cs="Symbol" w:hint="default"/>
    </w:rPr>
  </w:style>
  <w:style w:type="character" w:customStyle="1" w:styleId="WW8Num1z1">
    <w:name w:val="WW8Num1z1"/>
    <w:rsid w:val="00405A65"/>
    <w:rPr>
      <w:rFonts w:ascii="Courier New" w:hAnsi="Courier New" w:cs="Courier New" w:hint="default"/>
    </w:rPr>
  </w:style>
  <w:style w:type="character" w:customStyle="1" w:styleId="WW8Num1z2">
    <w:name w:val="WW8Num1z2"/>
    <w:rsid w:val="00405A65"/>
    <w:rPr>
      <w:rFonts w:ascii="Wingdings" w:hAnsi="Wingdings" w:cs="Wingdings" w:hint="default"/>
    </w:rPr>
  </w:style>
  <w:style w:type="character" w:customStyle="1" w:styleId="WW8Num2z0">
    <w:name w:val="WW8Num2z0"/>
    <w:rsid w:val="00405A65"/>
    <w:rPr>
      <w:rFonts w:ascii="Symbol" w:hAnsi="Symbol" w:cs="Symbol" w:hint="default"/>
      <w:color w:val="000000"/>
      <w:sz w:val="28"/>
      <w:szCs w:val="28"/>
      <w:lang w:val="en-US"/>
    </w:rPr>
  </w:style>
  <w:style w:type="character" w:customStyle="1" w:styleId="WW8Num2z1">
    <w:name w:val="WW8Num2z1"/>
    <w:rsid w:val="00405A65"/>
    <w:rPr>
      <w:rFonts w:ascii="Courier New" w:hAnsi="Courier New" w:cs="Courier New" w:hint="default"/>
    </w:rPr>
  </w:style>
  <w:style w:type="character" w:customStyle="1" w:styleId="WW8Num2z2">
    <w:name w:val="WW8Num2z2"/>
    <w:rsid w:val="00405A65"/>
    <w:rPr>
      <w:rFonts w:ascii="Wingdings" w:hAnsi="Wingdings" w:cs="Wingdings" w:hint="default"/>
    </w:rPr>
  </w:style>
  <w:style w:type="character" w:customStyle="1" w:styleId="WW8Num2z3">
    <w:name w:val="WW8Num2z3"/>
    <w:rsid w:val="00405A65"/>
  </w:style>
  <w:style w:type="character" w:customStyle="1" w:styleId="WW8Num2z4">
    <w:name w:val="WW8Num2z4"/>
    <w:rsid w:val="00405A65"/>
  </w:style>
  <w:style w:type="character" w:customStyle="1" w:styleId="WW8Num2z5">
    <w:name w:val="WW8Num2z5"/>
    <w:rsid w:val="00405A65"/>
  </w:style>
  <w:style w:type="character" w:customStyle="1" w:styleId="WW8Num2z6">
    <w:name w:val="WW8Num2z6"/>
    <w:rsid w:val="00405A65"/>
  </w:style>
  <w:style w:type="character" w:customStyle="1" w:styleId="WW8Num2z7">
    <w:name w:val="WW8Num2z7"/>
    <w:rsid w:val="00405A65"/>
  </w:style>
  <w:style w:type="character" w:customStyle="1" w:styleId="WW8Num2z8">
    <w:name w:val="WW8Num2z8"/>
    <w:rsid w:val="00405A65"/>
  </w:style>
  <w:style w:type="character" w:customStyle="1" w:styleId="WW8Num3z0">
    <w:name w:val="WW8Num3z0"/>
    <w:rsid w:val="00405A65"/>
    <w:rPr>
      <w:rFonts w:ascii="Symbol" w:hAnsi="Symbol" w:cs="Symbol" w:hint="default"/>
    </w:rPr>
  </w:style>
  <w:style w:type="character" w:customStyle="1" w:styleId="WW8Num3z1">
    <w:name w:val="WW8Num3z1"/>
    <w:rsid w:val="00405A65"/>
    <w:rPr>
      <w:rFonts w:ascii="Courier New" w:hAnsi="Courier New" w:cs="Courier New" w:hint="default"/>
    </w:rPr>
  </w:style>
  <w:style w:type="character" w:customStyle="1" w:styleId="WW8Num3z2">
    <w:name w:val="WW8Num3z2"/>
    <w:rsid w:val="00405A65"/>
    <w:rPr>
      <w:rFonts w:ascii="Wingdings" w:hAnsi="Wingdings" w:cs="Wingdings" w:hint="default"/>
    </w:rPr>
  </w:style>
  <w:style w:type="character" w:customStyle="1" w:styleId="WW8Num3z3">
    <w:name w:val="WW8Num3z3"/>
    <w:rsid w:val="00405A65"/>
  </w:style>
  <w:style w:type="character" w:customStyle="1" w:styleId="WW8Num3z4">
    <w:name w:val="WW8Num3z4"/>
    <w:rsid w:val="00405A65"/>
  </w:style>
  <w:style w:type="character" w:customStyle="1" w:styleId="WW8Num3z5">
    <w:name w:val="WW8Num3z5"/>
    <w:rsid w:val="00405A65"/>
  </w:style>
  <w:style w:type="character" w:customStyle="1" w:styleId="WW8Num3z6">
    <w:name w:val="WW8Num3z6"/>
    <w:rsid w:val="00405A65"/>
  </w:style>
  <w:style w:type="character" w:customStyle="1" w:styleId="WW8Num3z7">
    <w:name w:val="WW8Num3z7"/>
    <w:rsid w:val="00405A65"/>
  </w:style>
  <w:style w:type="character" w:customStyle="1" w:styleId="WW8Num3z8">
    <w:name w:val="WW8Num3z8"/>
    <w:rsid w:val="00405A65"/>
  </w:style>
  <w:style w:type="character" w:customStyle="1" w:styleId="WW8Num4z0">
    <w:name w:val="WW8Num4z0"/>
    <w:rsid w:val="00405A65"/>
    <w:rPr>
      <w:rFonts w:ascii="Symbol" w:hAnsi="Symbol" w:cs="Symbol" w:hint="default"/>
    </w:rPr>
  </w:style>
  <w:style w:type="character" w:customStyle="1" w:styleId="WW8Num4z1">
    <w:name w:val="WW8Num4z1"/>
    <w:rsid w:val="00405A65"/>
    <w:rPr>
      <w:rFonts w:ascii="Courier New" w:hAnsi="Courier New" w:cs="Courier New" w:hint="default"/>
    </w:rPr>
  </w:style>
  <w:style w:type="character" w:customStyle="1" w:styleId="WW8Num4z2">
    <w:name w:val="WW8Num4z2"/>
    <w:rsid w:val="00405A65"/>
    <w:rPr>
      <w:rFonts w:ascii="Wingdings" w:hAnsi="Wingdings" w:cs="Wingdings" w:hint="default"/>
    </w:rPr>
  </w:style>
  <w:style w:type="character" w:customStyle="1" w:styleId="WW8Num4z3">
    <w:name w:val="WW8Num4z3"/>
    <w:rsid w:val="00405A65"/>
  </w:style>
  <w:style w:type="character" w:customStyle="1" w:styleId="WW8Num4z4">
    <w:name w:val="WW8Num4z4"/>
    <w:rsid w:val="00405A65"/>
  </w:style>
  <w:style w:type="character" w:customStyle="1" w:styleId="WW8Num4z5">
    <w:name w:val="WW8Num4z5"/>
    <w:rsid w:val="00405A65"/>
  </w:style>
  <w:style w:type="character" w:customStyle="1" w:styleId="WW8Num4z6">
    <w:name w:val="WW8Num4z6"/>
    <w:rsid w:val="00405A65"/>
  </w:style>
  <w:style w:type="character" w:customStyle="1" w:styleId="WW8Num4z7">
    <w:name w:val="WW8Num4z7"/>
    <w:rsid w:val="00405A65"/>
  </w:style>
  <w:style w:type="character" w:customStyle="1" w:styleId="WW8Num4z8">
    <w:name w:val="WW8Num4z8"/>
    <w:rsid w:val="00405A65"/>
  </w:style>
  <w:style w:type="character" w:customStyle="1" w:styleId="WW8Num1z3">
    <w:name w:val="WW8Num1z3"/>
    <w:rsid w:val="00405A65"/>
    <w:rPr>
      <w:rFonts w:ascii="Symbol" w:hAnsi="Symbol" w:cs="Symbol" w:hint="default"/>
    </w:rPr>
  </w:style>
  <w:style w:type="character" w:customStyle="1" w:styleId="WW8Num5z0">
    <w:name w:val="WW8Num5z0"/>
    <w:rsid w:val="00405A65"/>
    <w:rPr>
      <w:rFonts w:ascii="Symbol" w:hAnsi="Symbol" w:cs="Symbol" w:hint="default"/>
      <w:sz w:val="28"/>
      <w:szCs w:val="28"/>
    </w:rPr>
  </w:style>
  <w:style w:type="character" w:customStyle="1" w:styleId="WW8Num6z0">
    <w:name w:val="WW8Num6z0"/>
    <w:rsid w:val="00405A65"/>
    <w:rPr>
      <w:rFonts w:ascii="Symbol" w:hAnsi="Symbol" w:cs="Symbol" w:hint="default"/>
    </w:rPr>
  </w:style>
  <w:style w:type="character" w:customStyle="1" w:styleId="WW8Num7z0">
    <w:name w:val="WW8Num7z0"/>
    <w:rsid w:val="00405A65"/>
    <w:rPr>
      <w:rFonts w:ascii="Symbol" w:hAnsi="Symbol" w:cs="Symbol" w:hint="default"/>
    </w:rPr>
  </w:style>
  <w:style w:type="character" w:customStyle="1" w:styleId="WW8Num8z0">
    <w:name w:val="WW8Num8z0"/>
    <w:rsid w:val="00405A65"/>
    <w:rPr>
      <w:rFonts w:ascii="Symbol" w:hAnsi="Symbol" w:cs="Symbol" w:hint="default"/>
    </w:rPr>
  </w:style>
  <w:style w:type="character" w:customStyle="1" w:styleId="WW8Num9z0">
    <w:name w:val="WW8Num9z0"/>
    <w:rsid w:val="00405A65"/>
    <w:rPr>
      <w:sz w:val="28"/>
      <w:szCs w:val="28"/>
    </w:rPr>
  </w:style>
  <w:style w:type="character" w:customStyle="1" w:styleId="WW8Num10z0">
    <w:name w:val="WW8Num10z0"/>
    <w:rsid w:val="00405A65"/>
    <w:rPr>
      <w:rFonts w:ascii="Symbol" w:hAnsi="Symbol" w:cs="Symbol" w:hint="default"/>
    </w:rPr>
  </w:style>
  <w:style w:type="character" w:customStyle="1" w:styleId="WW8Num11z0">
    <w:name w:val="WW8Num11z0"/>
    <w:rsid w:val="00405A65"/>
    <w:rPr>
      <w:rFonts w:ascii="Symbol" w:hAnsi="Symbol" w:cs="Symbol" w:hint="default"/>
    </w:rPr>
  </w:style>
  <w:style w:type="character" w:customStyle="1" w:styleId="WW8Num12z0">
    <w:name w:val="WW8Num12z0"/>
    <w:rsid w:val="00405A65"/>
    <w:rPr>
      <w:rFonts w:ascii="Symbol" w:hAnsi="Symbol" w:cs="Symbol" w:hint="default"/>
    </w:rPr>
  </w:style>
  <w:style w:type="character" w:customStyle="1" w:styleId="WW8Num13z0">
    <w:name w:val="WW8Num13z0"/>
    <w:rsid w:val="00405A65"/>
    <w:rPr>
      <w:rFonts w:ascii="Symbol" w:hAnsi="Symbol" w:cs="Symbol" w:hint="default"/>
      <w:sz w:val="28"/>
      <w:szCs w:val="28"/>
    </w:rPr>
  </w:style>
  <w:style w:type="character" w:customStyle="1" w:styleId="WW8Num14z0">
    <w:name w:val="WW8Num14z0"/>
    <w:rsid w:val="00405A65"/>
    <w:rPr>
      <w:rFonts w:ascii="Symbol" w:hAnsi="Symbol" w:cs="Symbol" w:hint="default"/>
    </w:rPr>
  </w:style>
  <w:style w:type="character" w:customStyle="1" w:styleId="WW8Num15z0">
    <w:name w:val="WW8Num15z0"/>
    <w:rsid w:val="00405A65"/>
    <w:rPr>
      <w:rFonts w:ascii="Times New Roman" w:hAnsi="Times New Roman" w:cs="Symbol" w:hint="default"/>
      <w:sz w:val="24"/>
      <w:szCs w:val="24"/>
      <w:lang w:val="en-US"/>
    </w:rPr>
  </w:style>
  <w:style w:type="character" w:customStyle="1" w:styleId="WW8Num15z1">
    <w:name w:val="WW8Num15z1"/>
    <w:rsid w:val="00405A65"/>
    <w:rPr>
      <w:rFonts w:ascii="Courier New" w:hAnsi="Courier New" w:cs="Courier New" w:hint="default"/>
    </w:rPr>
  </w:style>
  <w:style w:type="character" w:customStyle="1" w:styleId="WW8Num15z2">
    <w:name w:val="WW8Num15z2"/>
    <w:rsid w:val="00405A65"/>
    <w:rPr>
      <w:rFonts w:ascii="Wingdings" w:hAnsi="Wingdings" w:cs="Wingdings" w:hint="default"/>
    </w:rPr>
  </w:style>
  <w:style w:type="character" w:customStyle="1" w:styleId="WW8Num15z3">
    <w:name w:val="WW8Num15z3"/>
    <w:rsid w:val="00405A65"/>
    <w:rPr>
      <w:rFonts w:ascii="Symbol" w:hAnsi="Symbol" w:cs="Symbol" w:hint="default"/>
    </w:rPr>
  </w:style>
  <w:style w:type="character" w:customStyle="1" w:styleId="WW8Num16z0">
    <w:name w:val="WW8Num16z0"/>
    <w:rsid w:val="00405A65"/>
  </w:style>
  <w:style w:type="character" w:customStyle="1" w:styleId="WW8Num16z1">
    <w:name w:val="WW8Num16z1"/>
    <w:rsid w:val="00405A65"/>
  </w:style>
  <w:style w:type="character" w:customStyle="1" w:styleId="WW8Num16z2">
    <w:name w:val="WW8Num16z2"/>
    <w:rsid w:val="00405A65"/>
  </w:style>
  <w:style w:type="character" w:customStyle="1" w:styleId="WW8Num16z3">
    <w:name w:val="WW8Num16z3"/>
    <w:rsid w:val="00405A65"/>
  </w:style>
  <w:style w:type="character" w:customStyle="1" w:styleId="WW8Num16z4">
    <w:name w:val="WW8Num16z4"/>
    <w:rsid w:val="00405A65"/>
  </w:style>
  <w:style w:type="character" w:customStyle="1" w:styleId="WW8Num16z5">
    <w:name w:val="WW8Num16z5"/>
    <w:rsid w:val="00405A65"/>
  </w:style>
  <w:style w:type="character" w:customStyle="1" w:styleId="WW8Num16z6">
    <w:name w:val="WW8Num16z6"/>
    <w:rsid w:val="00405A65"/>
  </w:style>
  <w:style w:type="character" w:customStyle="1" w:styleId="WW8Num16z7">
    <w:name w:val="WW8Num16z7"/>
    <w:rsid w:val="00405A65"/>
  </w:style>
  <w:style w:type="character" w:customStyle="1" w:styleId="WW8Num16z8">
    <w:name w:val="WW8Num16z8"/>
    <w:rsid w:val="00405A65"/>
  </w:style>
  <w:style w:type="character" w:customStyle="1" w:styleId="WW8Num17z0">
    <w:name w:val="WW8Num17z0"/>
    <w:rsid w:val="00405A65"/>
    <w:rPr>
      <w:sz w:val="28"/>
      <w:szCs w:val="28"/>
    </w:rPr>
  </w:style>
  <w:style w:type="character" w:customStyle="1" w:styleId="WW8Num17z1">
    <w:name w:val="WW8Num17z1"/>
    <w:rsid w:val="00405A65"/>
    <w:rPr>
      <w:rFonts w:ascii="Courier New" w:hAnsi="Courier New" w:cs="Courier New" w:hint="default"/>
    </w:rPr>
  </w:style>
  <w:style w:type="character" w:customStyle="1" w:styleId="WW8Num17z2">
    <w:name w:val="WW8Num17z2"/>
    <w:rsid w:val="00405A65"/>
    <w:rPr>
      <w:rFonts w:ascii="Wingdings" w:hAnsi="Wingdings" w:cs="Wingdings" w:hint="default"/>
    </w:rPr>
  </w:style>
  <w:style w:type="character" w:customStyle="1" w:styleId="WW8Num17z3">
    <w:name w:val="WW8Num17z3"/>
    <w:rsid w:val="00405A65"/>
    <w:rPr>
      <w:rFonts w:ascii="Symbol" w:hAnsi="Symbol" w:cs="Symbol" w:hint="default"/>
    </w:rPr>
  </w:style>
  <w:style w:type="character" w:customStyle="1" w:styleId="WW8Num5z1">
    <w:name w:val="WW8Num5z1"/>
    <w:rsid w:val="00405A65"/>
    <w:rPr>
      <w:rFonts w:ascii="Courier New" w:hAnsi="Courier New" w:cs="Courier New" w:hint="default"/>
    </w:rPr>
  </w:style>
  <w:style w:type="character" w:customStyle="1" w:styleId="WW8Num5z2">
    <w:name w:val="WW8Num5z2"/>
    <w:rsid w:val="00405A65"/>
    <w:rPr>
      <w:rFonts w:ascii="Wingdings" w:hAnsi="Wingdings" w:cs="Wingdings" w:hint="default"/>
    </w:rPr>
  </w:style>
  <w:style w:type="character" w:customStyle="1" w:styleId="WW8Num6z1">
    <w:name w:val="WW8Num6z1"/>
    <w:rsid w:val="00405A65"/>
    <w:rPr>
      <w:rFonts w:ascii="Courier New" w:hAnsi="Courier New" w:cs="Courier New" w:hint="default"/>
    </w:rPr>
  </w:style>
  <w:style w:type="character" w:customStyle="1" w:styleId="WW8Num6z2">
    <w:name w:val="WW8Num6z2"/>
    <w:rsid w:val="00405A65"/>
    <w:rPr>
      <w:rFonts w:ascii="Wingdings" w:hAnsi="Wingdings" w:cs="Wingdings" w:hint="default"/>
    </w:rPr>
  </w:style>
  <w:style w:type="character" w:customStyle="1" w:styleId="WW8Num7z1">
    <w:name w:val="WW8Num7z1"/>
    <w:rsid w:val="00405A65"/>
    <w:rPr>
      <w:rFonts w:ascii="Courier New" w:hAnsi="Courier New" w:cs="Courier New" w:hint="default"/>
    </w:rPr>
  </w:style>
  <w:style w:type="character" w:customStyle="1" w:styleId="WW8Num7z2">
    <w:name w:val="WW8Num7z2"/>
    <w:rsid w:val="00405A65"/>
    <w:rPr>
      <w:rFonts w:ascii="Wingdings" w:hAnsi="Wingdings" w:cs="Wingdings" w:hint="default"/>
    </w:rPr>
  </w:style>
  <w:style w:type="character" w:customStyle="1" w:styleId="WW8Num8z1">
    <w:name w:val="WW8Num8z1"/>
    <w:rsid w:val="00405A65"/>
    <w:rPr>
      <w:rFonts w:ascii="Courier New" w:hAnsi="Courier New" w:cs="Courier New" w:hint="default"/>
    </w:rPr>
  </w:style>
  <w:style w:type="character" w:customStyle="1" w:styleId="WW8Num8z2">
    <w:name w:val="WW8Num8z2"/>
    <w:rsid w:val="00405A65"/>
    <w:rPr>
      <w:rFonts w:ascii="Wingdings" w:hAnsi="Wingdings" w:cs="Wingdings" w:hint="default"/>
    </w:rPr>
  </w:style>
  <w:style w:type="character" w:customStyle="1" w:styleId="WW8Num9z1">
    <w:name w:val="WW8Num9z1"/>
    <w:rsid w:val="00405A65"/>
    <w:rPr>
      <w:rFonts w:ascii="Courier New" w:hAnsi="Courier New" w:cs="Courier New" w:hint="default"/>
    </w:rPr>
  </w:style>
  <w:style w:type="character" w:customStyle="1" w:styleId="WW8Num9z2">
    <w:name w:val="WW8Num9z2"/>
    <w:rsid w:val="00405A65"/>
    <w:rPr>
      <w:rFonts w:ascii="Wingdings" w:hAnsi="Wingdings" w:cs="Wingdings" w:hint="default"/>
    </w:rPr>
  </w:style>
  <w:style w:type="character" w:customStyle="1" w:styleId="WW8Num9z3">
    <w:name w:val="WW8Num9z3"/>
    <w:rsid w:val="00405A65"/>
    <w:rPr>
      <w:rFonts w:ascii="Symbol" w:hAnsi="Symbol" w:cs="Symbol" w:hint="default"/>
    </w:rPr>
  </w:style>
  <w:style w:type="character" w:customStyle="1" w:styleId="WW8Num10z1">
    <w:name w:val="WW8Num10z1"/>
    <w:rsid w:val="00405A65"/>
    <w:rPr>
      <w:rFonts w:ascii="Courier New" w:hAnsi="Courier New" w:cs="Courier New" w:hint="default"/>
    </w:rPr>
  </w:style>
  <w:style w:type="character" w:customStyle="1" w:styleId="WW8Num10z2">
    <w:name w:val="WW8Num10z2"/>
    <w:rsid w:val="00405A65"/>
    <w:rPr>
      <w:rFonts w:ascii="Wingdings" w:hAnsi="Wingdings" w:cs="Wingdings" w:hint="default"/>
    </w:rPr>
  </w:style>
  <w:style w:type="character" w:customStyle="1" w:styleId="WW8Num11z1">
    <w:name w:val="WW8Num11z1"/>
    <w:rsid w:val="00405A65"/>
    <w:rPr>
      <w:rFonts w:ascii="Courier New" w:hAnsi="Courier New" w:cs="Courier New" w:hint="default"/>
    </w:rPr>
  </w:style>
  <w:style w:type="character" w:customStyle="1" w:styleId="WW8Num11z2">
    <w:name w:val="WW8Num11z2"/>
    <w:rsid w:val="00405A65"/>
    <w:rPr>
      <w:rFonts w:ascii="Wingdings" w:hAnsi="Wingdings" w:cs="Wingdings" w:hint="default"/>
    </w:rPr>
  </w:style>
  <w:style w:type="character" w:customStyle="1" w:styleId="WW8Num12z1">
    <w:name w:val="WW8Num12z1"/>
    <w:rsid w:val="00405A65"/>
    <w:rPr>
      <w:rFonts w:ascii="Courier New" w:hAnsi="Courier New" w:cs="Courier New" w:hint="default"/>
    </w:rPr>
  </w:style>
  <w:style w:type="character" w:customStyle="1" w:styleId="WW8Num12z2">
    <w:name w:val="WW8Num12z2"/>
    <w:rsid w:val="00405A65"/>
    <w:rPr>
      <w:rFonts w:ascii="Wingdings" w:hAnsi="Wingdings" w:cs="Wingdings" w:hint="default"/>
    </w:rPr>
  </w:style>
  <w:style w:type="character" w:customStyle="1" w:styleId="WW8Num13z1">
    <w:name w:val="WW8Num13z1"/>
    <w:rsid w:val="00405A65"/>
    <w:rPr>
      <w:rFonts w:ascii="Courier New" w:hAnsi="Courier New" w:cs="Courier New" w:hint="default"/>
    </w:rPr>
  </w:style>
  <w:style w:type="character" w:customStyle="1" w:styleId="WW8Num13z2">
    <w:name w:val="WW8Num13z2"/>
    <w:rsid w:val="00405A65"/>
    <w:rPr>
      <w:rFonts w:ascii="Wingdings" w:hAnsi="Wingdings" w:cs="Wingdings" w:hint="default"/>
    </w:rPr>
  </w:style>
  <w:style w:type="character" w:customStyle="1" w:styleId="WW8Num14z1">
    <w:name w:val="WW8Num14z1"/>
    <w:rsid w:val="00405A65"/>
    <w:rPr>
      <w:rFonts w:ascii="Courier New" w:hAnsi="Courier New" w:cs="Courier New" w:hint="default"/>
    </w:rPr>
  </w:style>
  <w:style w:type="character" w:customStyle="1" w:styleId="WW8Num14z2">
    <w:name w:val="WW8Num14z2"/>
    <w:rsid w:val="00405A65"/>
    <w:rPr>
      <w:rFonts w:ascii="Wingdings" w:hAnsi="Wingdings" w:cs="Wingdings" w:hint="default"/>
    </w:rPr>
  </w:style>
  <w:style w:type="character" w:customStyle="1" w:styleId="11">
    <w:name w:val="Основной шрифт абзаца1"/>
    <w:rsid w:val="00405A65"/>
  </w:style>
  <w:style w:type="character" w:customStyle="1" w:styleId="HTML">
    <w:name w:val="Стандартный HTML Знак"/>
    <w:rsid w:val="00405A65"/>
    <w:rPr>
      <w:rFonts w:ascii="Courier New" w:hAnsi="Courier New" w:cs="Courier New"/>
    </w:rPr>
  </w:style>
  <w:style w:type="character" w:customStyle="1" w:styleId="af1">
    <w:name w:val="Нижний колонтитул Знак"/>
    <w:rsid w:val="00405A65"/>
    <w:rPr>
      <w:sz w:val="24"/>
      <w:szCs w:val="24"/>
    </w:rPr>
  </w:style>
  <w:style w:type="character" w:customStyle="1" w:styleId="FontStyle15">
    <w:name w:val="Font Style15"/>
    <w:rsid w:val="00405A65"/>
    <w:rPr>
      <w:rFonts w:ascii="Bookman Old Style" w:hAnsi="Bookman Old Style" w:cs="Bookman Old Style"/>
      <w:sz w:val="20"/>
      <w:szCs w:val="20"/>
    </w:rPr>
  </w:style>
  <w:style w:type="character" w:customStyle="1" w:styleId="af2">
    <w:name w:val="Символ нумерации"/>
    <w:rsid w:val="00405A65"/>
  </w:style>
  <w:style w:type="character" w:customStyle="1" w:styleId="af3">
    <w:name w:val="Маркеры списка"/>
    <w:rsid w:val="00405A65"/>
    <w:rPr>
      <w:rFonts w:ascii="OpenSymbol" w:eastAsia="OpenSymbol" w:hAnsi="OpenSymbol" w:cs="OpenSymbol"/>
    </w:rPr>
  </w:style>
  <w:style w:type="paragraph" w:customStyle="1" w:styleId="af4">
    <w:name w:val="Заголовок"/>
    <w:basedOn w:val="a"/>
    <w:next w:val="af5"/>
    <w:rsid w:val="00405A6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styleId="af5">
    <w:name w:val="Body Text"/>
    <w:basedOn w:val="a"/>
    <w:link w:val="af6"/>
    <w:rsid w:val="00405A6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6">
    <w:name w:val="Основной текст Знак"/>
    <w:basedOn w:val="a0"/>
    <w:link w:val="af5"/>
    <w:rsid w:val="00405A65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f7">
    <w:name w:val="List"/>
    <w:basedOn w:val="af5"/>
    <w:rsid w:val="00405A65"/>
    <w:rPr>
      <w:rFonts w:cs="Mangal"/>
    </w:rPr>
  </w:style>
  <w:style w:type="paragraph" w:customStyle="1" w:styleId="12">
    <w:name w:val="Название1"/>
    <w:basedOn w:val="a"/>
    <w:rsid w:val="00405A6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ru-RU" w:eastAsia="ar-SA"/>
    </w:rPr>
  </w:style>
  <w:style w:type="paragraph" w:customStyle="1" w:styleId="13">
    <w:name w:val="Указатель1"/>
    <w:basedOn w:val="a"/>
    <w:rsid w:val="00405A6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val="ru-RU" w:eastAsia="ar-SA"/>
    </w:rPr>
  </w:style>
  <w:style w:type="paragraph" w:customStyle="1" w:styleId="af8">
    <w:name w:val="Знак"/>
    <w:basedOn w:val="a"/>
    <w:rsid w:val="00405A65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HTML0">
    <w:name w:val="HTML Preformatted"/>
    <w:basedOn w:val="a"/>
    <w:link w:val="HTML1"/>
    <w:rsid w:val="00405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character" w:customStyle="1" w:styleId="HTML1">
    <w:name w:val="Стандартный HTML Знак1"/>
    <w:basedOn w:val="a0"/>
    <w:link w:val="HTML0"/>
    <w:rsid w:val="00405A65"/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styleId="af9">
    <w:name w:val="footer"/>
    <w:basedOn w:val="a"/>
    <w:link w:val="14"/>
    <w:rsid w:val="00405A6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14">
    <w:name w:val="Нижний колонтитул Знак1"/>
    <w:basedOn w:val="a0"/>
    <w:link w:val="af9"/>
    <w:rsid w:val="00405A65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1">
    <w:name w:val="Основной текст 21"/>
    <w:basedOn w:val="a"/>
    <w:rsid w:val="00405A65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val="ru-RU" w:eastAsia="hi-IN" w:bidi="hi-IN"/>
    </w:rPr>
  </w:style>
  <w:style w:type="paragraph" w:customStyle="1" w:styleId="afa">
    <w:name w:val="Содержимое таблицы"/>
    <w:basedOn w:val="a"/>
    <w:rsid w:val="00405A6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fb">
    <w:name w:val="Заголовок таблицы"/>
    <w:basedOn w:val="afa"/>
    <w:rsid w:val="00405A65"/>
    <w:pPr>
      <w:jc w:val="center"/>
    </w:pPr>
    <w:rPr>
      <w:b/>
      <w:bCs/>
    </w:rPr>
  </w:style>
  <w:style w:type="paragraph" w:styleId="afc">
    <w:name w:val="Body Text Indent"/>
    <w:basedOn w:val="a"/>
    <w:link w:val="afd"/>
    <w:rsid w:val="00405A65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d">
    <w:name w:val="Основной текст с отступом Знак"/>
    <w:basedOn w:val="a0"/>
    <w:link w:val="afc"/>
    <w:rsid w:val="00405A65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2">
    <w:name w:val="Текст2"/>
    <w:basedOn w:val="a"/>
    <w:rsid w:val="00405A65"/>
    <w:pPr>
      <w:suppressAutoHyphens/>
      <w:spacing w:after="0" w:line="240" w:lineRule="auto"/>
    </w:pPr>
    <w:rPr>
      <w:rFonts w:ascii="Consolas" w:eastAsia="Calibri" w:hAnsi="Consolas" w:cs="Consolas"/>
      <w:sz w:val="21"/>
      <w:szCs w:val="21"/>
      <w:lang w:val="ru-RU" w:eastAsia="ar-SA"/>
    </w:rPr>
  </w:style>
  <w:style w:type="paragraph" w:styleId="afe">
    <w:name w:val="Balloon Text"/>
    <w:basedOn w:val="a"/>
    <w:link w:val="aff"/>
    <w:uiPriority w:val="99"/>
    <w:semiHidden/>
    <w:unhideWhenUsed/>
    <w:rsid w:val="00405A6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">
    <w:name w:val="Текст выноски Знак"/>
    <w:basedOn w:val="a0"/>
    <w:link w:val="afe"/>
    <w:uiPriority w:val="99"/>
    <w:semiHidden/>
    <w:rsid w:val="00405A65"/>
    <w:rPr>
      <w:rFonts w:ascii="Tahoma" w:eastAsia="Times New Roman" w:hAnsi="Tahoma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omeenglis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glishteachers.ru/" TargetMode="External"/><Relationship Id="rId5" Type="http://schemas.openxmlformats.org/officeDocument/2006/relationships/hyperlink" Target="http://www.1septembe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32</Pages>
  <Words>7223</Words>
  <Characters>41174</Characters>
  <Application>Microsoft Office Word</Application>
  <DocSecurity>0</DocSecurity>
  <Lines>343</Lines>
  <Paragraphs>96</Paragraphs>
  <ScaleCrop>false</ScaleCrop>
  <Company/>
  <LinksUpToDate>false</LinksUpToDate>
  <CharactersWithSpaces>48301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13</cp:revision>
  <dcterms:created xsi:type="dcterms:W3CDTF">2023-08-18T12:34:00Z</dcterms:created>
  <dcterms:modified xsi:type="dcterms:W3CDTF">2024-09-03T17:28:00Z</dcterms:modified>
</cp:coreProperties>
</file>